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71A4F" w14:textId="2BD0337D" w:rsidR="006B7229" w:rsidRPr="00003B48" w:rsidRDefault="00003B48">
      <w:pPr>
        <w:spacing w:before="70" w:line="38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hAnsiTheme="minorHAnsi" w:cstheme="minorHAnsi"/>
          <w:sz w:val="22"/>
          <w:szCs w:val="22"/>
        </w:rPr>
        <w:pict w14:anchorId="3AE0E1C3">
          <v:group id="_x0000_s1052" style="position:absolute;left:0;text-align:left;margin-left:59.2pt;margin-top:72.1pt;width:181.1pt;height:.3pt;z-index:-251663360;mso-position-horizontal-relative:page;mso-position-vertical-relative:page" coordorigin="1184,1442" coordsize="3622,6">
            <v:shape id="_x0000_s1053" style="position:absolute;left:1184;top:1442;width:3622;height:6" coordorigin="1184,1442" coordsize="3622,6" path="m4806,1448r-3622,-6e" filled="f" strokeweight="1.5pt">
              <v:path arrowok="t"/>
            </v:shape>
            <w10:wrap anchorx="page" anchory="page"/>
          </v:group>
        </w:pict>
      </w:r>
      <w:r w:rsidRPr="00003B48">
        <w:rPr>
          <w:rFonts w:asciiTheme="minorHAnsi" w:hAnsiTheme="minorHAnsi" w:cstheme="minorHAnsi"/>
          <w:sz w:val="22"/>
          <w:szCs w:val="22"/>
        </w:rPr>
        <w:pict w14:anchorId="6041C82F">
          <v:group id="_x0000_s1046" style="position:absolute;left:0;text-align:left;margin-left:58.55pt;margin-top:35.7pt;width:494.85pt;height:23.85pt;z-index:-251664384;mso-position-horizontal-relative:page;mso-position-vertical-relative:page" coordorigin="1171,714" coordsize="9897,477">
            <v:shape id="_x0000_s1051" style="position:absolute;left:1187;top:730;width:9866;height:446" coordorigin="1187,730" coordsize="9866,446" path="m1187,1176r9866,l11053,730r-9866,l1187,1176xe" fillcolor="#d8d8d8" stroked="f">
              <v:path arrowok="t"/>
            </v:shape>
            <v:shape id="_x0000_s1050" style="position:absolute;left:1177;top:725;width:9886;height:0" coordorigin="1177,725" coordsize="9886,0" path="m1177,725r9886,e" filled="f" strokeweight=".58pt">
              <v:path arrowok="t"/>
            </v:shape>
            <v:shape id="_x0000_s1049" style="position:absolute;left:1177;top:1181;width:9886;height:0" coordorigin="1177,1181" coordsize="9886,0" path="m1177,1181r9886,e" filled="f" strokeweight=".20464mm">
              <v:path arrowok="t"/>
            </v:shape>
            <v:shape id="_x0000_s1048" style="position:absolute;left:1182;top:720;width:0;height:466" coordorigin="1182,720" coordsize="0,466" path="m1182,720r,466e" filled="f" strokeweight=".58pt">
              <v:path arrowok="t"/>
            </v:shape>
            <v:shape id="_x0000_s1047" style="position:absolute;left:11058;top:720;width:0;height:466" coordorigin="11058,720" coordsize="0,466" path="m11058,720r,466e" filled="f" strokeweight=".58pt">
              <v:path arrowok="t"/>
            </v:shape>
            <w10:wrap anchorx="page" anchory="page"/>
          </v:group>
        </w:pict>
      </w:r>
      <w:r w:rsidRPr="00003B48">
        <w:rPr>
          <w:rFonts w:asciiTheme="minorHAnsi" w:hAnsiTheme="minorHAnsi" w:cstheme="minorHAnsi"/>
          <w:sz w:val="22"/>
          <w:szCs w:val="22"/>
        </w:rPr>
        <w:t>Keane Herrera</w:t>
      </w:r>
      <w:r w:rsidRPr="00003B48">
        <w:rPr>
          <w:rFonts w:asciiTheme="minorHAnsi" w:hAnsiTheme="minorHAnsi" w:cstheme="minorHAnsi"/>
          <w:sz w:val="22"/>
          <w:szCs w:val="22"/>
        </w:rPr>
        <w:tab/>
      </w:r>
      <w:r w:rsidRPr="00003B48">
        <w:rPr>
          <w:rFonts w:asciiTheme="minorHAnsi" w:hAnsiTheme="minorHAnsi" w:cstheme="minorHAnsi"/>
          <w:sz w:val="22"/>
          <w:szCs w:val="22"/>
        </w:rPr>
        <w:tab/>
      </w:r>
      <w:r w:rsidRPr="00003B48">
        <w:rPr>
          <w:rFonts w:asciiTheme="minorHAnsi" w:hAnsiTheme="minorHAnsi" w:cstheme="minorHAnsi"/>
          <w:sz w:val="22"/>
          <w:szCs w:val="22"/>
        </w:rPr>
        <w:tab/>
      </w:r>
      <w:r w:rsidRPr="00003B48">
        <w:rPr>
          <w:rFonts w:asciiTheme="minorHAnsi" w:hAnsiTheme="minorHAnsi" w:cstheme="minorHAnsi"/>
          <w:sz w:val="22"/>
          <w:szCs w:val="22"/>
        </w:rPr>
        <w:tab/>
      </w:r>
      <w:r w:rsidRPr="00003B48">
        <w:rPr>
          <w:rFonts w:asciiTheme="minorHAnsi" w:hAnsiTheme="minorHAnsi" w:cstheme="minorHAnsi"/>
          <w:sz w:val="22"/>
          <w:szCs w:val="22"/>
        </w:rPr>
        <w:tab/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50</w:t>
      </w:r>
      <w:r w:rsidRPr="00003B4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Old</w:t>
      </w:r>
      <w:r w:rsidRPr="00003B4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Village</w:t>
      </w:r>
      <w:r w:rsidRPr="00003B48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Lane</w:t>
      </w:r>
      <w:r w:rsidRPr="00003B48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003B48">
        <w:rPr>
          <w:rFonts w:ascii="Calibri" w:eastAsia="MS Serif" w:hAnsi="Calibri" w:cs="Calibri"/>
          <w:w w:val="355"/>
          <w:position w:val="1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pacing w:val="-86"/>
          <w:w w:val="35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Suffield,</w:t>
      </w:r>
      <w:r w:rsidRPr="00003B48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CT</w:t>
      </w:r>
      <w:r w:rsidRPr="00003B4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06078</w:t>
      </w:r>
      <w:r w:rsidRPr="00003B48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003B48">
        <w:rPr>
          <w:rFonts w:ascii="Calibri" w:eastAsia="MS Serif" w:hAnsi="Calibri" w:cs="Calibri"/>
          <w:w w:val="355"/>
          <w:position w:val="1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pacing w:val="-102"/>
          <w:w w:val="35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860.668.0111</w:t>
      </w:r>
    </w:p>
    <w:p w14:paraId="4A98ECAA" w14:textId="77777777" w:rsidR="006B7229" w:rsidRPr="00003B48" w:rsidRDefault="006B7229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7BC16CA" w14:textId="77777777" w:rsidR="006B7229" w:rsidRPr="00003B48" w:rsidRDefault="00003B48">
      <w:pPr>
        <w:spacing w:before="38"/>
        <w:ind w:left="3761" w:right="382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hAnsiTheme="minorHAnsi" w:cstheme="minorHAnsi"/>
          <w:sz w:val="22"/>
          <w:szCs w:val="22"/>
        </w:rPr>
        <w:pict w14:anchorId="56A9A4D0">
          <v:group id="_x0000_s1044" style="position:absolute;left:0;text-align:left;margin-left:370.8pt;margin-top:5.55pt;width:182.7pt;height:.5pt;z-index:-251662336;mso-position-horizontal-relative:page" coordorigin="7416,111" coordsize="3654,10">
            <v:shape id="_x0000_s1045" style="position:absolute;left:7416;top:111;width:3654;height:10" coordorigin="7416,111" coordsize="3654,10" path="m11070,111l7416,121e" filled="f" strokeweight="1.5pt">
              <v:path arrowok="t"/>
            </v:shape>
            <w10:wrap anchorx="page"/>
          </v:group>
        </w:pict>
      </w:r>
      <w:r w:rsidRPr="00003B48">
        <w:rPr>
          <w:rFonts w:asciiTheme="minorHAnsi" w:eastAsia="Garamond" w:hAnsiTheme="minorHAnsi" w:cstheme="minorHAnsi"/>
          <w:b/>
          <w:spacing w:val="21"/>
          <w:sz w:val="22"/>
          <w:szCs w:val="22"/>
        </w:rPr>
        <w:t>EXEC</w:t>
      </w:r>
      <w:r w:rsidRPr="00003B48">
        <w:rPr>
          <w:rFonts w:asciiTheme="minorHAnsi" w:eastAsia="Garamond" w:hAnsiTheme="minorHAnsi" w:cstheme="minorHAnsi"/>
          <w:b/>
          <w:spacing w:val="19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b/>
          <w:spacing w:val="21"/>
          <w:sz w:val="22"/>
          <w:szCs w:val="22"/>
        </w:rPr>
        <w:t>TIV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b/>
          <w:spacing w:val="2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21"/>
          <w:w w:val="99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b/>
          <w:spacing w:val="21"/>
          <w:w w:val="99"/>
          <w:sz w:val="22"/>
          <w:szCs w:val="22"/>
        </w:rPr>
        <w:t>EF</w:t>
      </w:r>
    </w:p>
    <w:p w14:paraId="35C325D7" w14:textId="77777777" w:rsidR="006B7229" w:rsidRPr="00003B48" w:rsidRDefault="006B722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A8F7682" w14:textId="77777777" w:rsidR="006B7229" w:rsidRPr="00003B48" w:rsidRDefault="00003B48">
      <w:pPr>
        <w:ind w:left="116" w:right="13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b/>
          <w:sz w:val="22"/>
          <w:szCs w:val="22"/>
        </w:rPr>
        <w:t>Award-win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ing, progressive</w:t>
      </w:r>
      <w:r w:rsidRPr="00003B48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culinary</w:t>
      </w:r>
      <w:r w:rsidRPr="00003B48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professional</w:t>
      </w:r>
      <w:r w:rsidRPr="00003B48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ov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15</w:t>
      </w:r>
      <w:r w:rsidRPr="00003B48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years</w:t>
      </w:r>
      <w:r w:rsidRPr="00003B48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rien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tablish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z w:val="22"/>
          <w:szCs w:val="22"/>
        </w:rPr>
        <w:t>ents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that include</w:t>
      </w:r>
      <w:r w:rsidRPr="00003B4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d-class reso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several</w:t>
      </w:r>
      <w:r w:rsidRPr="00003B4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upscale</w:t>
      </w:r>
      <w:r w:rsidRPr="00003B4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 xml:space="preserve">restaurants.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ique</w:t>
      </w:r>
      <w:r w:rsidRPr="00003B4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blend</w:t>
      </w:r>
      <w:r w:rsidRPr="00003B4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creative</w:t>
      </w:r>
      <w:r w:rsidRPr="00003B4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flair</w:t>
      </w:r>
      <w:r w:rsidRPr="00003B4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passion</w:t>
      </w:r>
      <w:r w:rsidRPr="00003B4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od, strong</w:t>
      </w:r>
      <w:r w:rsidRPr="00003B4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bus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ness</w:t>
      </w:r>
      <w:r w:rsidRPr="00003B4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sense</w:t>
      </w:r>
      <w:r w:rsidRPr="00003B4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engag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ng</w:t>
      </w:r>
      <w:r w:rsidRPr="00003B4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terpersonal skills.</w:t>
      </w:r>
      <w:r w:rsidRPr="00003B4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rong</w:t>
      </w:r>
      <w:r w:rsidRPr="00003B4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record</w:t>
      </w:r>
      <w:r w:rsidRPr="00003B4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streaml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ning operat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ons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improving service</w:t>
      </w:r>
      <w:r w:rsidRPr="00003B4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while</w:t>
      </w:r>
      <w:r w:rsidRPr="00003B4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preserv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ng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the</w:t>
      </w:r>
      <w:r w:rsidRPr="00003B4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hi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levels</w:t>
      </w:r>
      <w:r w:rsidRPr="00003B4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qual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 xml:space="preserve">ty. </w:t>
      </w:r>
      <w:r w:rsidRPr="00003B48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Natural</w:t>
      </w:r>
      <w:r w:rsidRPr="00003B4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ability</w:t>
      </w:r>
      <w:r w:rsidRPr="00003B4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to</w:t>
      </w:r>
      <w:r w:rsidRPr="00003B4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create</w:t>
      </w:r>
      <w:r w:rsidRPr="00003B4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ent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usiastic, productive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003B48">
        <w:rPr>
          <w:rFonts w:asciiTheme="minorHAnsi" w:eastAsia="Garamond" w:hAnsiTheme="minorHAnsi" w:cstheme="minorHAnsi"/>
          <w:sz w:val="22"/>
          <w:szCs w:val="22"/>
        </w:rPr>
        <w:t>ork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ng environments</w:t>
      </w:r>
      <w:r w:rsidRPr="00003B4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cu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tomer-oriented professionals.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Highly</w:t>
      </w:r>
      <w:r w:rsidRPr="00003B4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killed</w:t>
      </w:r>
      <w:r w:rsidRPr="00003B4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perform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ng</w:t>
      </w:r>
      <w:r w:rsidRPr="00003B4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nanc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</w:t>
      </w:r>
      <w:r w:rsidRPr="00003B4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ysis, troub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eshoot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ope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ations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ding</w:t>
      </w:r>
      <w:r w:rsidRPr="00003B4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z w:val="22"/>
          <w:szCs w:val="22"/>
        </w:rPr>
        <w:t>ecti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cost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cont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0CC2250F" w14:textId="77777777" w:rsidR="006B7229" w:rsidRPr="00003B48" w:rsidRDefault="006B722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F145D09" w14:textId="77777777" w:rsidR="006B7229" w:rsidRPr="00003B48" w:rsidRDefault="00003B48">
      <w:pPr>
        <w:ind w:left="4068" w:right="412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hAnsiTheme="minorHAnsi" w:cstheme="minorHAnsi"/>
          <w:sz w:val="22"/>
          <w:szCs w:val="22"/>
        </w:rPr>
        <w:pict w14:anchorId="4524B56D">
          <v:group id="_x0000_s1042" style="position:absolute;left:0;text-align:left;margin-left:60pt;margin-top:4.6pt;width:192.7pt;height:0;z-index:-251661312;mso-position-horizontal-relative:page" coordorigin="1200,92" coordsize="3854,0">
            <v:shape id="_x0000_s1043" style="position:absolute;left:1200;top:92;width:3854;height:0" coordorigin="1200,92" coordsize="3854,0" path="m5054,92r-3854,e" filled="f" strokeweight="1.5pt">
              <v:path arrowok="t"/>
            </v:shape>
            <w10:wrap anchorx="page"/>
          </v:group>
        </w:pict>
      </w:r>
      <w:r w:rsidRPr="00003B48">
        <w:rPr>
          <w:rFonts w:asciiTheme="minorHAnsi" w:hAnsiTheme="minorHAnsi" w:cstheme="minorHAnsi"/>
          <w:sz w:val="22"/>
          <w:szCs w:val="22"/>
        </w:rPr>
        <w:pict w14:anchorId="2C50E5B9">
          <v:group id="_x0000_s1040" style="position:absolute;left:0;text-align:left;margin-left:357pt;margin-top:4.6pt;width:189.7pt;height:.25pt;z-index:-251660288;mso-position-horizontal-relative:page" coordorigin="7140,92" coordsize="3794,5">
            <v:shape id="_x0000_s1041" style="position:absolute;left:7140;top:92;width:3794;height:5" coordorigin="7140,92" coordsize="3794,5" path="m10934,97l7140,92e" filled="f" strokeweight="1.5pt">
              <v:path arrowok="t"/>
            </v:shape>
            <w10:wrap anchorx="page"/>
          </v:group>
        </w:pict>
      </w:r>
      <w:r w:rsidRPr="00003B48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HIGHLIGHTS</w:t>
      </w:r>
    </w:p>
    <w:p w14:paraId="1B41D8AC" w14:textId="77777777" w:rsidR="006B7229" w:rsidRPr="00003B48" w:rsidRDefault="006B7229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821ED04" w14:textId="1572978C" w:rsidR="006B7229" w:rsidRPr="00003B48" w:rsidRDefault="00003B48">
      <w:pPr>
        <w:tabs>
          <w:tab w:val="left" w:pos="460"/>
        </w:tabs>
        <w:ind w:left="476" w:right="417" w:hanging="360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MS Serif" w:hAnsiTheme="minorHAnsi" w:cstheme="minorHAnsi"/>
          <w:sz w:val="22"/>
          <w:szCs w:val="22"/>
        </w:rPr>
        <w:tab/>
      </w:r>
      <w:r w:rsidRPr="00003B48">
        <w:rPr>
          <w:rFonts w:asciiTheme="minorHAnsi" w:eastAsia="Garamond" w:hAnsiTheme="minorHAnsi" w:cstheme="minorHAnsi"/>
          <w:sz w:val="22"/>
          <w:szCs w:val="22"/>
        </w:rPr>
        <w:t>Worked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noted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chefs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such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Thomas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Keller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French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und</w:t>
      </w:r>
      <w:r w:rsidRPr="00003B48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003B48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Per</w:t>
      </w:r>
      <w:r w:rsidRPr="00003B48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Batali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bbo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Ming Tsai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Blue</w:t>
      </w:r>
      <w:r w:rsidRPr="00003B48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2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inger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Masayoshi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003B48">
        <w:rPr>
          <w:rFonts w:asciiTheme="minorHAnsi" w:eastAsia="Garamond" w:hAnsiTheme="minorHAnsi" w:cstheme="minorHAnsi"/>
          <w:sz w:val="22"/>
          <w:szCs w:val="22"/>
        </w:rPr>
        <w:t>ayama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Masa</w:t>
      </w:r>
      <w:r w:rsidRPr="00003B48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charity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ev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ts.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Inte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ed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Edward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Leonard, CMC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est</w:t>
      </w:r>
      <w:r w:rsidRPr="00003B48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hes</w:t>
      </w:r>
      <w:r w:rsidRPr="00003B48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er</w:t>
      </w:r>
      <w:r w:rsidRPr="00003B48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untry</w:t>
      </w:r>
      <w:r w:rsidRPr="00003B48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Club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88E8493" w14:textId="170BB8ED" w:rsidR="006B7229" w:rsidRPr="00003B48" w:rsidRDefault="00003B48">
      <w:pPr>
        <w:tabs>
          <w:tab w:val="left" w:pos="460"/>
        </w:tabs>
        <w:spacing w:before="30" w:line="240" w:lineRule="exact"/>
        <w:ind w:left="476" w:right="635" w:hanging="360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="Calibri" w:eastAsia="MS Serif" w:hAnsi="Calibri" w:cs="Calibri"/>
          <w:w w:val="355"/>
          <w:sz w:val="22"/>
          <w:szCs w:val="22"/>
        </w:rPr>
        <w:tab/>
      </w:r>
      <w:r w:rsidRPr="00003B48">
        <w:rPr>
          <w:rFonts w:asciiTheme="minorHAnsi" w:eastAsia="Garamond" w:hAnsiTheme="minorHAnsi" w:cstheme="minorHAnsi"/>
          <w:sz w:val="22"/>
          <w:szCs w:val="22"/>
        </w:rPr>
        <w:t>Nominee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for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Best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Northea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Regional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Chef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Award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om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James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Beard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Foundation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2005,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also named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for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Best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Rising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Chef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2000.</w:t>
      </w:r>
    </w:p>
    <w:p w14:paraId="6E80D83C" w14:textId="249AACDE" w:rsidR="006B7229" w:rsidRPr="00003B48" w:rsidRDefault="00003B48" w:rsidP="00003B48">
      <w:pPr>
        <w:spacing w:before="48"/>
        <w:ind w:left="116" w:firstLine="360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Earne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Distinguishe</w:t>
      </w:r>
      <w:r w:rsidRPr="00003B48">
        <w:rPr>
          <w:rFonts w:asciiTheme="minorHAnsi" w:eastAsia="Garamond" w:hAnsiTheme="minorHAnsi" w:cstheme="minorHAnsi"/>
          <w:w w:val="98"/>
          <w:sz w:val="22"/>
          <w:szCs w:val="22"/>
        </w:rPr>
        <w:t xml:space="preserve">d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Restauran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rt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Americ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Awar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fro</w:t>
      </w:r>
      <w:r w:rsidRPr="00003B48">
        <w:rPr>
          <w:rFonts w:asciiTheme="minorHAnsi" w:eastAsia="Garamond" w:hAnsiTheme="minorHAnsi" w:cstheme="minorHAnsi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DiRon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2003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-6"/>
          <w:sz w:val="22"/>
          <w:szCs w:val="22"/>
        </w:rPr>
        <w:t>Max’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i/>
          <w:spacing w:val="-1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-6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i/>
          <w:spacing w:val="-1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-6"/>
          <w:sz w:val="22"/>
          <w:szCs w:val="22"/>
        </w:rPr>
        <w:t>Manches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spacing w:val="-6"/>
          <w:sz w:val="22"/>
          <w:szCs w:val="22"/>
        </w:rPr>
        <w:t>er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i/>
          <w:spacing w:val="-1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5FF47805" w14:textId="126325E2" w:rsidR="006B7229" w:rsidRPr="00003B48" w:rsidRDefault="00003B48" w:rsidP="00003B48">
      <w:pPr>
        <w:spacing w:before="40"/>
        <w:ind w:left="116" w:firstLine="360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Appeared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TV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shows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Phant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Gourmet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id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ia’s</w:t>
      </w:r>
      <w:r w:rsidRPr="00003B48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Ital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Co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king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Liv</w:t>
      </w:r>
      <w:r w:rsidRPr="00003B48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0AD4C55" w14:textId="3089E0D6" w:rsidR="006B7229" w:rsidRPr="00003B48" w:rsidRDefault="00003B48">
      <w:pPr>
        <w:tabs>
          <w:tab w:val="left" w:pos="460"/>
        </w:tabs>
        <w:spacing w:before="30" w:line="240" w:lineRule="exact"/>
        <w:ind w:left="476" w:right="1103" w:hanging="360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MS Serif" w:hAnsiTheme="minorHAnsi" w:cstheme="minorHAnsi"/>
          <w:sz w:val="22"/>
          <w:szCs w:val="22"/>
        </w:rPr>
        <w:tab/>
      </w:r>
      <w:r w:rsidRPr="00003B48">
        <w:rPr>
          <w:rFonts w:asciiTheme="minorHAnsi" w:eastAsia="Garamond" w:hAnsiTheme="minorHAnsi" w:cstheme="minorHAnsi"/>
          <w:sz w:val="22"/>
          <w:szCs w:val="22"/>
        </w:rPr>
        <w:t>Written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up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magazines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such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Gou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met,</w:t>
      </w:r>
      <w:r w:rsidRPr="00003B48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Food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Wine,</w:t>
      </w:r>
      <w:r w:rsidRPr="00003B48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Bon</w:t>
      </w:r>
      <w:r w:rsidRPr="00003B48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Appeti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published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 coo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003B48">
        <w:rPr>
          <w:rFonts w:asciiTheme="minorHAnsi" w:eastAsia="Garamond" w:hAnsiTheme="minorHAnsi" w:cstheme="minorHAnsi"/>
          <w:sz w:val="22"/>
          <w:szCs w:val="22"/>
        </w:rPr>
        <w:t>b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oks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such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Joy</w:t>
      </w:r>
      <w:r w:rsidRPr="00003B48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oking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3561DAA" w14:textId="77777777" w:rsidR="006B7229" w:rsidRPr="00003B48" w:rsidRDefault="006B7229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9BCD2DC" w14:textId="77777777" w:rsidR="006B7229" w:rsidRPr="00003B48" w:rsidRDefault="00003B48">
      <w:pPr>
        <w:ind w:left="3049" w:right="312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hAnsiTheme="minorHAnsi" w:cstheme="minorHAnsi"/>
          <w:sz w:val="22"/>
          <w:szCs w:val="22"/>
        </w:rPr>
        <w:pict w14:anchorId="3689BCDB">
          <v:group id="_x0000_s1038" style="position:absolute;left:0;text-align:left;margin-left:62.2pt;margin-top:4.7pt;width:2in;height:0;z-index:-251659264;mso-position-horizontal-relative:page" coordorigin="1244,94" coordsize="2880,0">
            <v:shape id="_x0000_s1039" style="position:absolute;left:1244;top:94;width:2880;height:0" coordorigin="1244,94" coordsize="2880,0" path="m1244,94r2880,e" filled="f" strokeweight="1.5pt">
              <v:path arrowok="t"/>
            </v:shape>
            <w10:wrap anchorx="page"/>
          </v:group>
        </w:pict>
      </w:r>
      <w:r w:rsidRPr="00003B48">
        <w:rPr>
          <w:rFonts w:asciiTheme="minorHAnsi" w:hAnsiTheme="minorHAnsi" w:cstheme="minorHAnsi"/>
          <w:sz w:val="22"/>
          <w:szCs w:val="22"/>
        </w:rPr>
        <w:pict w14:anchorId="5D1EDE72">
          <v:group id="_x0000_s1036" style="position:absolute;left:0;text-align:left;margin-left:405pt;margin-top:4.9pt;width:138pt;height:0;z-index:-251658240;mso-position-horizontal-relative:page" coordorigin="8100,98" coordsize="2760,0">
            <v:shape id="_x0000_s1037" style="position:absolute;left:8100;top:98;width:2760;height:0" coordorigin="8100,98" coordsize="2760,0" path="m10860,98r-2760,e" filled="f" strokeweight="1.5pt">
              <v:path arrowok="t"/>
            </v:shape>
            <w10:wrap anchorx="page"/>
          </v:group>
        </w:pict>
      </w:r>
      <w:r w:rsidRPr="00003B48">
        <w:rPr>
          <w:rFonts w:asciiTheme="minorHAnsi" w:eastAsia="Garamond" w:hAnsiTheme="minorHAnsi" w:cstheme="minorHAnsi"/>
          <w:b/>
          <w:spacing w:val="20"/>
          <w:sz w:val="22"/>
          <w:szCs w:val="22"/>
        </w:rPr>
        <w:t>PROFESSIONA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X</w:t>
      </w:r>
      <w:r w:rsidRPr="00003B48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PERIEN</w:t>
      </w:r>
      <w:r w:rsidRPr="00003B48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b/>
          <w:w w:val="99"/>
          <w:sz w:val="22"/>
          <w:szCs w:val="22"/>
        </w:rPr>
        <w:t>E</w:t>
      </w:r>
    </w:p>
    <w:p w14:paraId="4BF1FC11" w14:textId="77777777" w:rsidR="006B7229" w:rsidRPr="00003B48" w:rsidRDefault="006B722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D5FF038" w14:textId="77777777" w:rsidR="006B7229" w:rsidRPr="00003B48" w:rsidRDefault="00003B48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POMEGRANATES,</w:t>
      </w:r>
      <w:r w:rsidRPr="00003B48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Avon,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 xml:space="preserve">CT                                                                                                    </w:t>
      </w:r>
      <w:r w:rsidRPr="00003B48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2004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2007</w:t>
      </w:r>
    </w:p>
    <w:p w14:paraId="048F583C" w14:textId="77777777" w:rsidR="006B7229" w:rsidRPr="00003B48" w:rsidRDefault="00003B48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Upscale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sta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nts</w:t>
      </w:r>
      <w:r w:rsidRPr="00003B48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full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quet</w:t>
      </w:r>
      <w:r w:rsidRPr="00003B48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faciliti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ering</w:t>
      </w:r>
      <w:r w:rsidRPr="00003B48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met</w:t>
      </w:r>
      <w:r w:rsidRPr="00003B48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ational</w:t>
      </w:r>
      <w:r w:rsidRPr="00003B48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cu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si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</w:p>
    <w:p w14:paraId="0A3898A4" w14:textId="77777777" w:rsidR="006B7229" w:rsidRPr="00003B48" w:rsidRDefault="00003B48">
      <w:pPr>
        <w:spacing w:before="81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  <w:u w:color="000000"/>
        </w:rPr>
        <w:t>Executive</w:t>
      </w:r>
      <w:r w:rsidRPr="00003B48">
        <w:rPr>
          <w:rFonts w:asciiTheme="minorHAnsi" w:eastAsia="Garamond" w:hAnsiTheme="minorHAnsi" w:cstheme="minorHAnsi"/>
          <w:b/>
          <w:spacing w:val="-14"/>
          <w:sz w:val="22"/>
          <w:szCs w:val="22"/>
          <w:u w:color="000000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  <w:u w:color="000000"/>
        </w:rPr>
        <w:t>C</w:t>
      </w:r>
      <w:r w:rsidRPr="00003B48">
        <w:rPr>
          <w:rFonts w:asciiTheme="minorHAnsi" w:eastAsia="Garamond" w:hAnsiTheme="minorHAnsi" w:cstheme="minorHAnsi"/>
          <w:b/>
          <w:spacing w:val="-5"/>
          <w:sz w:val="22"/>
          <w:szCs w:val="22"/>
          <w:u w:color="000000"/>
        </w:rPr>
        <w:t>h</w:t>
      </w: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  <w:u w:color="000000"/>
        </w:rPr>
        <w:t>e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f</w:t>
      </w:r>
      <w:r w:rsidRPr="00003B48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Manage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staf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44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Oversa</w:t>
      </w:r>
      <w:r w:rsidRPr="00003B48">
        <w:rPr>
          <w:rFonts w:asciiTheme="minorHAnsi" w:eastAsia="Garamond" w:hAnsiTheme="minorHAnsi" w:cstheme="minorHAnsi"/>
          <w:sz w:val="22"/>
          <w:szCs w:val="22"/>
        </w:rPr>
        <w:t>w</w:t>
      </w:r>
      <w:r w:rsidRPr="00003B4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kit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he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foo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operation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fo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restaurants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and</w:t>
      </w:r>
    </w:p>
    <w:p w14:paraId="384490D0" w14:textId="77777777" w:rsidR="006B7229" w:rsidRPr="00003B48" w:rsidRDefault="00003B48">
      <w:pPr>
        <w:ind w:left="116" w:right="161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assiste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nagin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other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corporation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includin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open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ne</w:t>
      </w:r>
      <w:r w:rsidRPr="00003B48">
        <w:rPr>
          <w:rFonts w:asciiTheme="minorHAnsi" w:eastAsia="Garamond" w:hAnsiTheme="minorHAnsi" w:cstheme="minorHAnsi"/>
          <w:sz w:val="22"/>
          <w:szCs w:val="22"/>
        </w:rPr>
        <w:t>w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faci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li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ty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  <w:r w:rsidRPr="00003B4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Negotiate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ve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or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foo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suppli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$4.8</w:t>
      </w:r>
      <w:r w:rsidRPr="00003B48">
        <w:rPr>
          <w:rFonts w:asciiTheme="minorHAnsi" w:eastAsia="Garamond" w:hAnsiTheme="minorHAnsi" w:cstheme="minorHAnsi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annually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Spe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rheade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purc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as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commercia</w:t>
      </w:r>
      <w:r w:rsidRPr="00003B48">
        <w:rPr>
          <w:rFonts w:asciiTheme="minorHAnsi" w:eastAsia="Garamond" w:hAnsiTheme="minorHAnsi" w:cstheme="minorHAnsi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ve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cl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fo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caterin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transpor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perishabl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goods. Personall</w:t>
      </w:r>
      <w:r w:rsidRPr="00003B48">
        <w:rPr>
          <w:rFonts w:asciiTheme="minorHAnsi" w:eastAsia="Garamond" w:hAnsiTheme="minorHAnsi" w:cstheme="minorHAnsi"/>
          <w:sz w:val="22"/>
          <w:szCs w:val="22"/>
        </w:rPr>
        <w:t>y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ra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ele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Bosto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weekl</w:t>
      </w:r>
      <w:r w:rsidRPr="00003B48">
        <w:rPr>
          <w:rFonts w:asciiTheme="minorHAnsi" w:eastAsia="Garamond" w:hAnsiTheme="minorHAnsi" w:cstheme="minorHAnsi"/>
          <w:sz w:val="22"/>
          <w:szCs w:val="22"/>
        </w:rPr>
        <w:t>y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fres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fish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Develope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win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lis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menu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  <w:r w:rsidRPr="00003B4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Supervised caterin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fo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event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accommodatin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40</w:t>
      </w:r>
      <w:r w:rsidRPr="00003B48">
        <w:rPr>
          <w:rFonts w:asciiTheme="minorHAnsi" w:eastAsia="Garamond" w:hAnsiTheme="minorHAnsi" w:cstheme="minorHAnsi"/>
          <w:sz w:val="22"/>
          <w:szCs w:val="22"/>
        </w:rPr>
        <w:t>0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people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  <w:r w:rsidRPr="00003B48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nducte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budgeting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financial/cos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>analyses.</w:t>
      </w:r>
    </w:p>
    <w:p w14:paraId="39744F1C" w14:textId="22F8EB37" w:rsidR="006B7229" w:rsidRPr="00003B48" w:rsidRDefault="00003B48" w:rsidP="00003B48">
      <w:pPr>
        <w:spacing w:before="80"/>
        <w:ind w:firstLine="47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Earned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Best</w:t>
      </w:r>
      <w:r w:rsidRPr="00003B48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ne</w:t>
      </w:r>
      <w:r w:rsidRPr="00003B48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ning</w:t>
      </w:r>
      <w:r w:rsidRPr="00003B48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rmingt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Val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ey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Awa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d</w:t>
      </w:r>
    </w:p>
    <w:p w14:paraId="3E0BACF4" w14:textId="1E6C6A4D" w:rsidR="006B7229" w:rsidRPr="00003B48" w:rsidRDefault="00003B48" w:rsidP="00003B48">
      <w:pPr>
        <w:spacing w:before="40"/>
        <w:ind w:left="116" w:firstLine="360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Achie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sz w:val="22"/>
          <w:szCs w:val="22"/>
        </w:rPr>
        <w:t>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opt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mum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food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service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ope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ating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po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criti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jun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ture:</w:t>
      </w:r>
    </w:p>
    <w:p w14:paraId="60F6E6ED" w14:textId="77777777" w:rsidR="006B7229" w:rsidRPr="00003B48" w:rsidRDefault="00003B48">
      <w:pPr>
        <w:spacing w:before="36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pt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taur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nt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z w:val="22"/>
          <w:szCs w:val="22"/>
        </w:rPr>
        <w:t>ood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ts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25.5%</w:t>
      </w: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versus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32-</w:t>
      </w:r>
      <w:r w:rsidRPr="00003B48">
        <w:rPr>
          <w:rFonts w:asciiTheme="minorHAnsi" w:eastAsia="Garamond" w:hAnsiTheme="minorHAnsi" w:cstheme="minorHAnsi"/>
          <w:b/>
          <w:spacing w:val="2"/>
          <w:sz w:val="22"/>
          <w:szCs w:val="22"/>
        </w:rPr>
        <w:t>3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4%,</w:t>
      </w:r>
      <w:r w:rsidRPr="00003B48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own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goal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30%</w:t>
      </w:r>
    </w:p>
    <w:p w14:paraId="7B060D94" w14:textId="77777777" w:rsidR="006B7229" w:rsidRPr="00003B48" w:rsidRDefault="00003B48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whole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taff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abor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costs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26%</w:t>
      </w:r>
      <w:r w:rsidRPr="00003B48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versus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30%</w:t>
      </w:r>
    </w:p>
    <w:p w14:paraId="3243CDCB" w14:textId="3C21FBDE" w:rsidR="006B7229" w:rsidRPr="00003B48" w:rsidRDefault="00003B48">
      <w:pPr>
        <w:tabs>
          <w:tab w:val="left" w:pos="460"/>
        </w:tabs>
        <w:spacing w:before="68" w:line="240" w:lineRule="exact"/>
        <w:ind w:left="476" w:right="177" w:hanging="360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="Calibri" w:eastAsia="MS Serif" w:hAnsi="Calibri" w:cs="Calibri"/>
          <w:w w:val="355"/>
          <w:sz w:val="22"/>
          <w:szCs w:val="22"/>
        </w:rPr>
        <w:tab/>
      </w:r>
      <w:r w:rsidRPr="00003B48">
        <w:rPr>
          <w:rFonts w:asciiTheme="minorHAnsi" w:eastAsia="Garamond" w:hAnsiTheme="minorHAnsi" w:cstheme="minorHAnsi"/>
          <w:sz w:val="22"/>
          <w:szCs w:val="22"/>
        </w:rPr>
        <w:t>Stre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mlined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kitch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set up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mmis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ary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un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for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5 restau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ts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ovided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ne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essa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structure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z w:val="22"/>
          <w:szCs w:val="22"/>
        </w:rPr>
        <w:t>or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ti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to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ably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ssible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fuel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its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future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grow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E3AB54B" w14:textId="77777777" w:rsidR="006B7229" w:rsidRPr="00003B48" w:rsidRDefault="006B722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5D49E233" w14:textId="77777777" w:rsidR="006B7229" w:rsidRPr="00003B48" w:rsidRDefault="00003B48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MAX’S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MANCHE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003B48">
        <w:rPr>
          <w:rFonts w:asciiTheme="minorHAnsi" w:eastAsia="Garamond" w:hAnsiTheme="minorHAnsi" w:cstheme="minorHAnsi"/>
          <w:sz w:val="22"/>
          <w:szCs w:val="22"/>
        </w:rPr>
        <w:t>ER,</w:t>
      </w:r>
      <w:r w:rsidRPr="00003B4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Hartford,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CT</w:t>
      </w:r>
      <w:r w:rsidRPr="00003B48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003B48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2000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2004</w:t>
      </w:r>
    </w:p>
    <w:p w14:paraId="7677A45A" w14:textId="77777777" w:rsidR="006B7229" w:rsidRPr="00003B48" w:rsidRDefault="00003B48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Three-star</w:t>
      </w:r>
      <w:r w:rsidRPr="00003B48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ne</w:t>
      </w:r>
      <w:r w:rsidRPr="00003B48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dining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restaurant</w:t>
      </w:r>
      <w:r w:rsidRPr="00003B48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eclectic international</w:t>
      </w:r>
      <w:r w:rsidRPr="00003B48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cu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sine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ull</w:t>
      </w:r>
      <w:r w:rsidRPr="00003B48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ban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q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uet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facilities</w:t>
      </w:r>
      <w:r w:rsidRPr="00003B48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annual</w:t>
      </w:r>
      <w:r w:rsidRPr="00003B48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  <w:r w:rsidRPr="00003B48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f$7.5M</w:t>
      </w:r>
    </w:p>
    <w:p w14:paraId="66E90B20" w14:textId="77777777" w:rsidR="006B7229" w:rsidRPr="00003B48" w:rsidRDefault="00003B48">
      <w:pPr>
        <w:spacing w:before="81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Executive</w:t>
      </w:r>
      <w:r w:rsidRPr="00003B48">
        <w:rPr>
          <w:rFonts w:asciiTheme="minorHAnsi" w:eastAsia="Garamond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Chef</w:t>
      </w: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Mana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ge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daily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operat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ons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taurant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banquet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facility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taff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45. Trained</w:t>
      </w:r>
    </w:p>
    <w:p w14:paraId="155CC356" w14:textId="77777777" w:rsidR="006B7229" w:rsidRPr="00003B48" w:rsidRDefault="00003B48">
      <w:pPr>
        <w:spacing w:before="1"/>
        <w:ind w:left="116" w:right="19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new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res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retra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exi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ting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aff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z w:val="22"/>
          <w:szCs w:val="22"/>
        </w:rPr>
        <w:t>ood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ese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hniques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wine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g.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Revi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ized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rn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p prog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am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tudents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om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cal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ols,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colle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z w:val="22"/>
          <w:szCs w:val="22"/>
        </w:rPr>
        <w:t>es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iversit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es.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naged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desse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product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.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versaw purc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asing,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z w:val="22"/>
          <w:szCs w:val="22"/>
        </w:rPr>
        <w:t>enu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devel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z w:val="22"/>
          <w:szCs w:val="22"/>
        </w:rPr>
        <w:t>ent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select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ns.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nded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weekly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manag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nt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meet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gs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condu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ted month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staff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meet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gs.</w:t>
      </w:r>
    </w:p>
    <w:p w14:paraId="22BE859F" w14:textId="77777777" w:rsidR="006B7229" w:rsidRPr="00003B48" w:rsidRDefault="00003B48">
      <w:pPr>
        <w:spacing w:before="81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="Calibri" w:eastAsia="MS Serif" w:hAnsi="Calibri" w:cs="Calibri"/>
          <w:w w:val="355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Nominated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Best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Chef: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ecticut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from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James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ard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Foundation,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2002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003B48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0218F444" w14:textId="77777777" w:rsidR="006B7229" w:rsidRPr="00003B48" w:rsidRDefault="00003B48">
      <w:pPr>
        <w:spacing w:before="4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="Calibri" w:eastAsia="MS Serif" w:hAnsi="Calibri" w:cs="Calibri"/>
          <w:w w:val="355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Leveled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food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services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nses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across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4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ries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pres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rving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q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ality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ser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sz w:val="22"/>
          <w:szCs w:val="22"/>
        </w:rPr>
        <w:t>ice:</w:t>
      </w:r>
    </w:p>
    <w:p w14:paraId="125F7D78" w14:textId="77777777" w:rsidR="006B7229" w:rsidRPr="00003B48" w:rsidRDefault="00003B48">
      <w:pPr>
        <w:spacing w:before="35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pt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anqu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food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27%</w:t>
      </w: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vs. industry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32%</w:t>
      </w:r>
    </w:p>
    <w:p w14:paraId="745D10E0" w14:textId="77777777" w:rsidR="006B7229" w:rsidRPr="00003B48" w:rsidRDefault="00003B48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restaur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nt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z w:val="22"/>
          <w:szCs w:val="22"/>
        </w:rPr>
        <w:t>ood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costs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32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line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z w:val="22"/>
          <w:szCs w:val="22"/>
        </w:rPr>
        <w:t>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34-36%</w:t>
      </w:r>
    </w:p>
    <w:p w14:paraId="315D5FA1" w14:textId="77777777" w:rsidR="006B7229" w:rsidRPr="00003B48" w:rsidRDefault="00003B48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lled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ba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nquet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bor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4.5%,</w:t>
      </w: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to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dus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z w:val="22"/>
          <w:szCs w:val="22"/>
        </w:rPr>
        <w:t>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4-6%</w:t>
      </w:r>
    </w:p>
    <w:p w14:paraId="662A7FDF" w14:textId="77777777" w:rsidR="006B7229" w:rsidRPr="00003B48" w:rsidRDefault="00003B48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Leveled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resta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z w:val="22"/>
          <w:szCs w:val="22"/>
        </w:rPr>
        <w:t>rant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labor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ts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17%</w:t>
      </w:r>
      <w:r w:rsidRPr="00003B48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compared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to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17-20%</w:t>
      </w:r>
    </w:p>
    <w:p w14:paraId="07788CCB" w14:textId="77777777" w:rsidR="006B7229" w:rsidRPr="00003B48" w:rsidRDefault="00003B48">
      <w:pPr>
        <w:tabs>
          <w:tab w:val="left" w:pos="460"/>
        </w:tabs>
        <w:spacing w:before="26" w:line="240" w:lineRule="exact"/>
        <w:ind w:left="476" w:right="531" w:hanging="360"/>
        <w:rPr>
          <w:rFonts w:asciiTheme="minorHAnsi" w:eastAsia="Garamond" w:hAnsiTheme="minorHAnsi" w:cstheme="minorHAnsi"/>
          <w:sz w:val="22"/>
          <w:szCs w:val="22"/>
        </w:rPr>
        <w:sectPr w:rsidR="006B7229" w:rsidRPr="00003B48">
          <w:pgSz w:w="12240" w:h="15840"/>
          <w:pgMar w:top="680" w:right="1120" w:bottom="280" w:left="1180" w:header="720" w:footer="720" w:gutter="0"/>
          <w:cols w:space="720"/>
        </w:sectPr>
      </w:pPr>
      <w:r w:rsidRPr="00003B48">
        <w:rPr>
          <w:rFonts w:ascii="Calibri" w:eastAsia="MS Serif" w:hAnsi="Calibri" w:cs="Calibri"/>
          <w:w w:val="355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z w:val="22"/>
          <w:szCs w:val="22"/>
        </w:rPr>
        <w:tab/>
      </w:r>
      <w:r w:rsidRPr="00003B48">
        <w:rPr>
          <w:rFonts w:asciiTheme="minorHAnsi" w:eastAsia="Garamond" w:hAnsiTheme="minorHAnsi" w:cstheme="minorHAnsi"/>
          <w:sz w:val="22"/>
          <w:szCs w:val="22"/>
        </w:rPr>
        <w:t>Feat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numer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us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local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ewspapers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Gourmet</w:t>
      </w:r>
      <w:r w:rsidRPr="00003B48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Bon</w:t>
      </w:r>
      <w:r w:rsidRPr="00003B48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Appetit</w:t>
      </w:r>
      <w:r w:rsidRPr="00003B48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multiple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topics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including seas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nu</w:t>
      </w:r>
      <w:r w:rsidRPr="00003B48">
        <w:rPr>
          <w:rFonts w:asciiTheme="minorHAnsi" w:eastAsia="Garamond" w:hAnsiTheme="minorHAnsi" w:cstheme="minorHAnsi"/>
          <w:sz w:val="22"/>
          <w:szCs w:val="22"/>
        </w:rPr>
        <w:t>s,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restaur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nt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critique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surv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ys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ar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ty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eve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ts.</w:t>
      </w:r>
    </w:p>
    <w:p w14:paraId="36BE081C" w14:textId="77777777" w:rsidR="006B7229" w:rsidRPr="00003B48" w:rsidRDefault="00003B48">
      <w:pPr>
        <w:spacing w:before="88"/>
        <w:ind w:left="80" w:right="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hAnsiTheme="minorHAnsi" w:cstheme="minorHAnsi"/>
          <w:sz w:val="22"/>
          <w:szCs w:val="22"/>
        </w:rPr>
        <w:lastRenderedPageBreak/>
        <w:pict w14:anchorId="0448A0CC">
          <v:group id="_x0000_s1034" style="position:absolute;left:0;text-align:left;margin-left:6in;margin-top:660.35pt;width:123.7pt;height:.05pt;z-index:-251653120;mso-position-horizontal-relative:page;mso-position-vertical-relative:page" coordorigin="8640,13207" coordsize="2474,1">
            <v:shape id="_x0000_s1035" style="position:absolute;left:8640;top:13207;width:2474;height:1" coordorigin="8640,13207" coordsize="2474,1" path="m8640,13208r2474,-1e" filled="f" strokeweight="1.5pt">
              <v:path arrowok="t"/>
            </v:shape>
            <w10:wrap anchorx="page" anchory="page"/>
          </v:group>
        </w:pict>
      </w:r>
      <w:r w:rsidRPr="00003B48">
        <w:rPr>
          <w:rFonts w:asciiTheme="minorHAnsi" w:hAnsiTheme="minorHAnsi" w:cstheme="minorHAnsi"/>
          <w:sz w:val="22"/>
          <w:szCs w:val="22"/>
        </w:rPr>
        <w:pict w14:anchorId="714D5C5E">
          <v:group id="_x0000_s1032" style="position:absolute;left:0;text-align:left;margin-left:63.3pt;margin-top:18pt;width:485.4pt;height:0;z-index:-251657216;mso-position-horizontal-relative:page" coordorigin="1266,360" coordsize="9708,0">
            <v:shape id="_x0000_s1033" style="position:absolute;left:1266;top:360;width:9708;height:0" coordorigin="1266,360" coordsize="9708,0" path="m1266,360r9708,e" filled="f" strokeweight=".20464mm">
              <v:path arrowok="t"/>
            </v:shape>
            <w10:wrap anchorx="page"/>
          </v:group>
        </w:pic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DAVID</w:t>
      </w:r>
      <w:r w:rsidRPr="00003B48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L.</w:t>
      </w:r>
      <w:r w:rsidRPr="00003B48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003B4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NST</w:t>
      </w:r>
      <w:r w:rsidRPr="00003B48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003B48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Page</w:t>
      </w:r>
      <w:r w:rsidRPr="00003B48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003B48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w w:val="99"/>
          <w:sz w:val="22"/>
          <w:szCs w:val="22"/>
        </w:rPr>
        <w:t>2</w:t>
      </w:r>
    </w:p>
    <w:p w14:paraId="3349F523" w14:textId="77777777" w:rsidR="006B7229" w:rsidRPr="00003B48" w:rsidRDefault="006B7229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374E06D3" w14:textId="77777777" w:rsidR="006B7229" w:rsidRPr="00003B48" w:rsidRDefault="00003B48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ELENA’S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THE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GREEN,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tche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ter,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NY</w:t>
      </w:r>
      <w:r w:rsidRPr="00003B48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003B48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1998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2000</w:t>
      </w:r>
    </w:p>
    <w:p w14:paraId="47688E97" w14:textId="77777777" w:rsidR="006B7229" w:rsidRPr="00003B48" w:rsidRDefault="00003B48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Upscale</w:t>
      </w:r>
      <w:r w:rsidRPr="00003B48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ali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n-Am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rican</w:t>
      </w:r>
      <w:r w:rsidRPr="00003B48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</w:t>
      </w:r>
      <w:r w:rsidRPr="00003B48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rant</w:t>
      </w:r>
      <w:r w:rsidRPr="00003B48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$</w:t>
      </w:r>
      <w:r w:rsidRPr="00003B48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3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.5</w:t>
      </w:r>
      <w:r w:rsidRPr="00003B48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ual</w:t>
      </w:r>
      <w:r w:rsidRPr="00003B48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ev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</w:p>
    <w:p w14:paraId="11330AB4" w14:textId="77777777" w:rsidR="006B7229" w:rsidRPr="00003B48" w:rsidRDefault="00003B48">
      <w:pPr>
        <w:spacing w:before="74" w:line="240" w:lineRule="exact"/>
        <w:ind w:left="116" w:right="279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Executive</w:t>
      </w:r>
      <w:r w:rsidRPr="00003B48">
        <w:rPr>
          <w:rFonts w:asciiTheme="minorHAnsi" w:eastAsia="Garamond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Chef</w:t>
      </w: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Provid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hands-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003B48">
        <w:rPr>
          <w:rFonts w:asciiTheme="minorHAnsi" w:eastAsia="Garamond" w:hAnsiTheme="minorHAnsi" w:cstheme="minorHAnsi"/>
          <w:sz w:val="22"/>
          <w:szCs w:val="22"/>
        </w:rPr>
        <w:t>perti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includ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menu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ng,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ysis, staff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ng,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bud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z w:val="22"/>
          <w:szCs w:val="22"/>
        </w:rPr>
        <w:t>etin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keting.</w:t>
      </w:r>
      <w:r w:rsidRPr="00003B48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Su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rvised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entire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restaurant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staff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22.</w:t>
      </w:r>
    </w:p>
    <w:p w14:paraId="6E2E58AE" w14:textId="77777777" w:rsidR="006B7229" w:rsidRPr="00003B48" w:rsidRDefault="00003B48">
      <w:pPr>
        <w:spacing w:before="9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="Calibri" w:eastAsia="MS Serif" w:hAnsi="Calibri" w:cs="Calibri"/>
          <w:w w:val="355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Earned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Upscale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taurant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Pioneer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Valley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Award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for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2000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2001</w:t>
      </w:r>
    </w:p>
    <w:p w14:paraId="030CFB62" w14:textId="77777777" w:rsidR="006B7229" w:rsidRPr="00003B48" w:rsidRDefault="00003B48">
      <w:pPr>
        <w:spacing w:before="4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="Calibri" w:eastAsia="MS Serif" w:hAnsi="Calibri" w:cs="Calibri"/>
          <w:w w:val="355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lled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od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ing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ex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z w:val="22"/>
          <w:szCs w:val="22"/>
        </w:rPr>
        <w:t>en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es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while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od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quali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y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prov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kit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003B48">
        <w:rPr>
          <w:rFonts w:asciiTheme="minorHAnsi" w:eastAsia="Garamond" w:hAnsiTheme="minorHAnsi" w:cstheme="minorHAnsi"/>
          <w:sz w:val="22"/>
          <w:szCs w:val="22"/>
        </w:rPr>
        <w:t>hniques:</w:t>
      </w:r>
    </w:p>
    <w:p w14:paraId="24148EEF" w14:textId="77777777" w:rsidR="006B7229" w:rsidRPr="00003B48" w:rsidRDefault="00003B48">
      <w:pPr>
        <w:spacing w:before="35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restaur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nt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z w:val="22"/>
          <w:szCs w:val="22"/>
        </w:rPr>
        <w:t>ood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costs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33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line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z w:val="22"/>
          <w:szCs w:val="22"/>
        </w:rPr>
        <w:t>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32</w:t>
      </w:r>
      <w:r w:rsidRPr="00003B48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-</w:t>
      </w:r>
      <w:r w:rsidRPr="00003B48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34%</w:t>
      </w:r>
    </w:p>
    <w:p w14:paraId="43BC205F" w14:textId="77777777" w:rsidR="006B7229" w:rsidRPr="00003B48" w:rsidRDefault="00003B48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Cut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kit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bor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10.5%,</w:t>
      </w:r>
      <w:r w:rsidRPr="00003B48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far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surpassing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17-18%</w:t>
      </w:r>
    </w:p>
    <w:p w14:paraId="2332BA2D" w14:textId="77777777" w:rsidR="006B7229" w:rsidRPr="00003B48" w:rsidRDefault="00003B48">
      <w:pPr>
        <w:spacing w:before="34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="Calibri" w:eastAsia="MS Serif" w:hAnsi="Calibri" w:cs="Calibri"/>
          <w:w w:val="355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Won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gn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seve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ecle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tic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s,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cipes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published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cal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cookbooks.</w:t>
      </w:r>
    </w:p>
    <w:p w14:paraId="6C1D05C5" w14:textId="77777777" w:rsidR="006B7229" w:rsidRPr="00003B48" w:rsidRDefault="006B7229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307343F7" w14:textId="77777777" w:rsidR="006B7229" w:rsidRPr="00003B48" w:rsidRDefault="00003B48">
      <w:pPr>
        <w:ind w:left="80" w:right="24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COLONY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BEACH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&amp;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TENNIS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RESORT,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ongboat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Key,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FL                                                         1995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1997</w:t>
      </w:r>
    </w:p>
    <w:p w14:paraId="510315B3" w14:textId="77777777" w:rsidR="006B7229" w:rsidRPr="00003B48" w:rsidRDefault="00003B48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Five-star</w:t>
      </w:r>
      <w:r w:rsidRPr="00003B48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di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nd</w:t>
      </w:r>
      <w:r w:rsidRPr="00003B48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luxu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y</w:t>
      </w:r>
      <w:r w:rsidRPr="00003B48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sort</w:t>
      </w:r>
      <w:r w:rsidRPr="00003B48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ra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ked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as</w:t>
      </w:r>
      <w:r w:rsidRPr="00003B48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#1</w:t>
      </w:r>
      <w:r w:rsidRPr="00003B48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enn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sort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US</w:t>
      </w:r>
      <w:r w:rsidRPr="00003B48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#2</w:t>
      </w:r>
      <w:r w:rsidRPr="00003B48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 the</w:t>
      </w:r>
      <w:r w:rsidRPr="00003B48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wor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</w:p>
    <w:p w14:paraId="7E644BFD" w14:textId="77777777" w:rsidR="006B7229" w:rsidRPr="00003B48" w:rsidRDefault="00003B48">
      <w:pPr>
        <w:spacing w:before="72" w:line="240" w:lineRule="exact"/>
        <w:ind w:left="116" w:right="182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Execut</w:t>
      </w:r>
      <w:r w:rsidRPr="00003B48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i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ve</w:t>
      </w:r>
      <w:r w:rsidRPr="00003B48">
        <w:rPr>
          <w:rFonts w:asciiTheme="minorHAnsi" w:eastAsia="Garamond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S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o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us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-Chef/Ass</w:t>
      </w:r>
      <w:r w:rsidRPr="00003B48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i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stant</w:t>
      </w:r>
      <w:r w:rsidRPr="00003B48">
        <w:rPr>
          <w:rFonts w:asciiTheme="minorHAnsi" w:eastAsia="Garamond" w:hAnsiTheme="minorHAnsi" w:cstheme="minorHAnsi"/>
          <w:b/>
          <w:spacing w:val="-19"/>
          <w:sz w:val="22"/>
          <w:szCs w:val="22"/>
          <w:u w:color="000000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P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astry</w:t>
      </w:r>
      <w:r w:rsidRPr="00003B48">
        <w:rPr>
          <w:rFonts w:asciiTheme="minorHAnsi" w:eastAsia="Garamond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Chef</w:t>
      </w:r>
      <w:r w:rsidRPr="00003B48">
        <w:rPr>
          <w:rFonts w:asciiTheme="minorHAnsi" w:eastAsia="Garamond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Under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directi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xecutive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f,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aged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kit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hen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taff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z w:val="22"/>
          <w:szCs w:val="22"/>
        </w:rPr>
        <w:t>p to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60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fu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cti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luded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scheduling,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nu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sz w:val="22"/>
          <w:szCs w:val="22"/>
        </w:rPr>
        <w:t>ning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pur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hasing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sz w:val="22"/>
          <w:szCs w:val="22"/>
        </w:rPr>
        <w:t>sort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5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differ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 restaurants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$10M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yearly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revenues.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pastry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delicate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try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preparation,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baking,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ca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003B48">
        <w:rPr>
          <w:rFonts w:asciiTheme="minorHAnsi" w:eastAsia="Garamond" w:hAnsiTheme="minorHAnsi" w:cstheme="minorHAnsi"/>
          <w:sz w:val="22"/>
          <w:szCs w:val="22"/>
        </w:rPr>
        <w:t>e deco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menu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ng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for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ti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sz w:val="22"/>
          <w:szCs w:val="22"/>
        </w:rPr>
        <w:t>eorges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Mich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el’s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t,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affil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ated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taur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nts.</w:t>
      </w:r>
    </w:p>
    <w:p w14:paraId="68C4328D" w14:textId="77777777" w:rsidR="006B7229" w:rsidRPr="00003B48" w:rsidRDefault="00003B48">
      <w:pPr>
        <w:spacing w:before="48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="Calibri" w:eastAsia="MS Serif" w:hAnsi="Calibri" w:cs="Calibri"/>
          <w:w w:val="355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Received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Florida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Wine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Spe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tator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Award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for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1995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19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9</w:t>
      </w:r>
      <w:r w:rsidRPr="00003B48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49D43EFD" w14:textId="77777777" w:rsidR="006B7229" w:rsidRPr="00003B48" w:rsidRDefault="00003B48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="Calibri" w:eastAsia="MS Serif" w:hAnsi="Calibri" w:cs="Calibri"/>
          <w:w w:val="355"/>
          <w:position w:val="1"/>
          <w:sz w:val="22"/>
          <w:szCs w:val="22"/>
        </w:rPr>
        <w:t></w:t>
      </w:r>
      <w:r w:rsidRPr="00003B48">
        <w:rPr>
          <w:rFonts w:asciiTheme="minorHAnsi" w:eastAsia="MS Serif" w:hAnsiTheme="minorHAnsi" w:cstheme="minorHAnsi"/>
          <w:spacing w:val="76"/>
          <w:w w:val="35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Instrumental</w:t>
      </w:r>
      <w:r w:rsidRPr="00003B48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keeping</w:t>
      </w:r>
      <w:r w:rsidRPr="00003B48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expenses</w:t>
      </w:r>
      <w:r w:rsidRPr="00003B48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ch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ck</w:t>
      </w:r>
      <w:r w:rsidRPr="00003B4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while</w:t>
      </w:r>
      <w:r w:rsidRPr="00003B48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eser</w:t>
      </w:r>
      <w:r w:rsidRPr="00003B48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003B48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rep</w:t>
      </w:r>
      <w:r w:rsidRPr="00003B48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tation</w:t>
      </w:r>
      <w:r w:rsidRPr="00003B48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003B4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ex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ell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quality:</w:t>
      </w:r>
    </w:p>
    <w:p w14:paraId="6E813BBC" w14:textId="77777777" w:rsidR="006B7229" w:rsidRPr="00003B48" w:rsidRDefault="00003B48">
      <w:pPr>
        <w:spacing w:line="280" w:lineRule="exact"/>
        <w:ind w:left="53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Lowe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ed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nquet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od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costs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to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29.75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below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</w:rPr>
        <w:t>3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2%</w:t>
      </w:r>
    </w:p>
    <w:p w14:paraId="6EDD949A" w14:textId="77777777" w:rsidR="006B7229" w:rsidRPr="00003B48" w:rsidRDefault="00003B48">
      <w:pPr>
        <w:spacing w:line="280" w:lineRule="exact"/>
        <w:ind w:left="53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pt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taur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nt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z w:val="22"/>
          <w:szCs w:val="22"/>
        </w:rPr>
        <w:t>ood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ts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33.5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line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34-36</w:t>
      </w:r>
      <w:r w:rsidRPr="00003B48">
        <w:rPr>
          <w:rFonts w:asciiTheme="minorHAnsi" w:eastAsia="Garamond" w:hAnsiTheme="minorHAnsi" w:cstheme="minorHAnsi"/>
          <w:sz w:val="22"/>
          <w:szCs w:val="22"/>
        </w:rPr>
        <w:t>%</w:t>
      </w:r>
    </w:p>
    <w:p w14:paraId="459ADB25" w14:textId="77777777" w:rsidR="006B7229" w:rsidRPr="00003B48" w:rsidRDefault="00003B48">
      <w:pPr>
        <w:spacing w:line="280" w:lineRule="exact"/>
        <w:ind w:left="53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Evened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out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banquet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abor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sts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to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4.5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line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4-6%</w:t>
      </w:r>
    </w:p>
    <w:p w14:paraId="60D5F660" w14:textId="77777777" w:rsidR="006B7229" w:rsidRPr="00003B48" w:rsidRDefault="00003B48">
      <w:pPr>
        <w:spacing w:line="280" w:lineRule="exact"/>
        <w:ind w:left="534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003B48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003B48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Held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kitchen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lab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costs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17.25%</w:t>
      </w:r>
      <w:r w:rsidRPr="00003B48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versus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stan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z w:val="22"/>
          <w:szCs w:val="22"/>
        </w:rPr>
        <w:t>ard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17-20%</w:t>
      </w:r>
    </w:p>
    <w:p w14:paraId="0B59BC36" w14:textId="77777777" w:rsidR="006B7229" w:rsidRPr="00003B48" w:rsidRDefault="006B722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C961659" w14:textId="77777777" w:rsidR="006B7229" w:rsidRPr="00003B48" w:rsidRDefault="00003B48">
      <w:pPr>
        <w:ind w:left="80" w:right="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CAFÉ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MADELAINE’S/</w:t>
      </w:r>
      <w:r w:rsidRPr="00003B4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MADELAINE’S</w:t>
      </w:r>
      <w:r w:rsidRPr="00003B4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RESTAURANT,</w:t>
      </w:r>
      <w:r w:rsidRPr="00003B4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Providence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 xml:space="preserve">RI                                      </w:t>
      </w:r>
      <w:r w:rsidRPr="00003B48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1991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1995</w:t>
      </w:r>
    </w:p>
    <w:p w14:paraId="74E406AE" w14:textId="77777777" w:rsidR="006B7229" w:rsidRPr="00003B48" w:rsidRDefault="00003B48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Family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style</w:t>
      </w:r>
      <w:r w:rsidRPr="00003B48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Ita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ian</w:t>
      </w:r>
      <w:r w:rsidRPr="00003B48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meri</w:t>
      </w:r>
      <w:r w:rsidRPr="00003B48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restaurant</w:t>
      </w:r>
      <w:r w:rsidRPr="00003B48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$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1.75million</w:t>
      </w:r>
      <w:r w:rsidRPr="00003B48">
        <w:rPr>
          <w:rFonts w:asciiTheme="minorHAnsi" w:eastAsia="Garamond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annual</w:t>
      </w:r>
      <w:r w:rsidRPr="00003B48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</w:p>
    <w:p w14:paraId="6AE143CF" w14:textId="77777777" w:rsidR="006B7229" w:rsidRPr="00003B48" w:rsidRDefault="006B7229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EF34D1D" w14:textId="77777777" w:rsidR="006B7229" w:rsidRPr="00003B48" w:rsidRDefault="00003B48">
      <w:pPr>
        <w:ind w:left="116" w:right="250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So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u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s-Ch</w:t>
      </w:r>
      <w:r w:rsidRPr="00003B48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e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f/Line</w:t>
      </w:r>
      <w:r w:rsidRPr="00003B48">
        <w:rPr>
          <w:rFonts w:asciiTheme="minorHAnsi" w:eastAsia="Garamond" w:hAnsiTheme="minorHAnsi" w:cstheme="minorHAnsi"/>
          <w:b/>
          <w:spacing w:val="-16"/>
          <w:sz w:val="22"/>
          <w:szCs w:val="22"/>
          <w:u w:color="000000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  <w:u w:color="000000"/>
        </w:rPr>
        <w:t>Cook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elped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with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all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z w:val="22"/>
          <w:szCs w:val="22"/>
        </w:rPr>
        <w:t>s,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assisting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ch</w:t>
      </w:r>
      <w:r w:rsidRPr="00003B48">
        <w:rPr>
          <w:rFonts w:asciiTheme="minorHAnsi" w:eastAsia="Garamond" w:hAnsiTheme="minorHAnsi" w:cstheme="minorHAnsi"/>
          <w:sz w:val="22"/>
          <w:szCs w:val="22"/>
        </w:rPr>
        <w:t>ef/ow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er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order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ng, organizat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kitchen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staff, 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menu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anning.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Augmented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culinary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003B48">
        <w:rPr>
          <w:rFonts w:asciiTheme="minorHAnsi" w:eastAsia="Garamond" w:hAnsiTheme="minorHAnsi" w:cstheme="minorHAnsi"/>
          <w:sz w:val="22"/>
          <w:szCs w:val="22"/>
        </w:rPr>
        <w:t>ills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gained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hands-on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business exper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ce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advan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ssional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ar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er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culin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003B48">
        <w:rPr>
          <w:rFonts w:asciiTheme="minorHAnsi" w:eastAsia="Garamond" w:hAnsiTheme="minorHAnsi" w:cstheme="minorHAnsi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ho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pi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ty.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pla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ni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g,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develo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003B48">
        <w:rPr>
          <w:rFonts w:asciiTheme="minorHAnsi" w:eastAsia="Garamond" w:hAnsiTheme="minorHAnsi" w:cstheme="minorHAnsi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d con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truct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ew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re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au</w:t>
      </w:r>
      <w:r w:rsidRPr="00003B48">
        <w:rPr>
          <w:rFonts w:asciiTheme="minorHAnsi" w:eastAsia="Garamond" w:hAnsiTheme="minorHAnsi" w:cstheme="minorHAnsi"/>
          <w:sz w:val="22"/>
          <w:szCs w:val="22"/>
        </w:rPr>
        <w:t>rant.</w:t>
      </w:r>
    </w:p>
    <w:p w14:paraId="36E2478C" w14:textId="77777777" w:rsidR="006B7229" w:rsidRPr="00003B48" w:rsidRDefault="006B7229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21DFA2EC" w14:textId="77777777" w:rsidR="006B7229" w:rsidRPr="00003B48" w:rsidRDefault="006B722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7A0224" w14:textId="77777777" w:rsidR="006B7229" w:rsidRPr="00003B48" w:rsidRDefault="00003B48">
      <w:pPr>
        <w:spacing w:line="336" w:lineRule="auto"/>
        <w:ind w:left="2545" w:right="2605" w:hanging="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hAnsiTheme="minorHAnsi" w:cstheme="minorHAnsi"/>
          <w:sz w:val="22"/>
          <w:szCs w:val="22"/>
        </w:rPr>
        <w:pict w14:anchorId="3FDD6D12">
          <v:group id="_x0000_s1030" style="position:absolute;left:0;text-align:left;margin-left:62.2pt;margin-top:7.15pt;width:111pt;height:0;z-index:-251656192;mso-position-horizontal-relative:page" coordorigin="1244,143" coordsize="2220,0">
            <v:shape id="_x0000_s1031" style="position:absolute;left:1244;top:143;width:2220;height:0" coordorigin="1244,143" coordsize="2220,0" path="m3464,143r-2220,e" filled="f" strokeweight="1.5pt">
              <v:path arrowok="t"/>
            </v:shape>
            <w10:wrap anchorx="page"/>
          </v:group>
        </w:pict>
      </w:r>
      <w:r w:rsidRPr="00003B48">
        <w:rPr>
          <w:rFonts w:asciiTheme="minorHAnsi" w:hAnsiTheme="minorHAnsi" w:cstheme="minorHAnsi"/>
          <w:sz w:val="22"/>
          <w:szCs w:val="22"/>
        </w:rPr>
        <w:pict w14:anchorId="2CAE2D2C">
          <v:group id="_x0000_s1028" style="position:absolute;left:0;text-align:left;margin-left:433.5pt;margin-top:5.65pt;width:116.2pt;height:0;z-index:-251655168;mso-position-horizontal-relative:page" coordorigin="8670,113" coordsize="2324,0">
            <v:shape id="_x0000_s1029" style="position:absolute;left:8670;top:113;width:2324;height:0" coordorigin="8670,113" coordsize="2324,0" path="m8670,113r2324,e" filled="f" strokeweight="1.5pt">
              <v:path arrowok="t"/>
            </v:shape>
            <w10:wrap anchorx="page"/>
          </v:group>
        </w:pict>
      </w:r>
      <w:r w:rsidRPr="00003B48">
        <w:rPr>
          <w:rFonts w:asciiTheme="minorHAnsi" w:eastAsia="Garamond" w:hAnsiTheme="minorHAnsi" w:cstheme="minorHAnsi"/>
          <w:b/>
          <w:spacing w:val="20"/>
          <w:sz w:val="22"/>
          <w:szCs w:val="22"/>
        </w:rPr>
        <w:t>EDUCAT</w:t>
      </w:r>
      <w:r w:rsidRPr="00003B48">
        <w:rPr>
          <w:rFonts w:asciiTheme="minorHAnsi" w:eastAsia="Garamond" w:hAnsiTheme="minorHAnsi" w:cstheme="minorHAnsi"/>
          <w:b/>
          <w:spacing w:val="18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b/>
          <w:spacing w:val="2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b/>
          <w:spacing w:val="20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b/>
          <w:spacing w:val="2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20"/>
          <w:sz w:val="22"/>
          <w:szCs w:val="22"/>
        </w:rPr>
        <w:t>AFFILIATION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003B48">
        <w:rPr>
          <w:rFonts w:asciiTheme="minorHAnsi" w:eastAsia="Garamond" w:hAnsiTheme="minorHAnsi" w:cstheme="minorHAnsi"/>
          <w:b/>
          <w:spacing w:val="3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SKIL</w:t>
      </w:r>
      <w:r w:rsidRPr="00003B48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b/>
          <w:w w:val="99"/>
          <w:sz w:val="22"/>
          <w:szCs w:val="22"/>
        </w:rPr>
        <w:t xml:space="preserve">S </w:t>
      </w:r>
      <w:r w:rsidRPr="00003B48">
        <w:rPr>
          <w:rFonts w:asciiTheme="minorHAnsi" w:eastAsia="Garamond" w:hAnsiTheme="minorHAnsi" w:cstheme="minorHAnsi"/>
          <w:sz w:val="22"/>
          <w:szCs w:val="22"/>
        </w:rPr>
        <w:t>JOHNSON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&amp;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WALES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sz w:val="22"/>
          <w:szCs w:val="22"/>
        </w:rPr>
        <w:t>NIVERSITY,</w:t>
      </w:r>
      <w:r w:rsidRPr="00003B4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Providence,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 xml:space="preserve">RI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Bachelors</w:t>
      </w:r>
      <w:r w:rsidRPr="00003B48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Culinary</w:t>
      </w:r>
      <w:r w:rsidRPr="00003B48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Arts,</w:t>
      </w: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GPA</w:t>
      </w:r>
      <w:r w:rsidRPr="00003B48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3.9,</w:t>
      </w:r>
      <w:r w:rsidRPr="00003B48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1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995</w:t>
      </w:r>
    </w:p>
    <w:p w14:paraId="32B0E0B7" w14:textId="77777777" w:rsidR="006B7229" w:rsidRPr="00003B48" w:rsidRDefault="00003B48">
      <w:pPr>
        <w:spacing w:line="220" w:lineRule="exact"/>
        <w:ind w:left="3305" w:right="336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—Ea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ned</w:t>
      </w:r>
      <w:r w:rsidRPr="00003B48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de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g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whi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wo</w:t>
      </w:r>
      <w:r w:rsidRPr="00003B48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>king</w:t>
      </w:r>
      <w:r w:rsidRPr="00003B48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full </w:t>
      </w:r>
      <w:r w:rsidRPr="00003B48">
        <w:rPr>
          <w:rFonts w:asciiTheme="minorHAnsi" w:eastAsia="Garamond" w:hAnsiTheme="minorHAnsi" w:cstheme="minorHAnsi"/>
          <w:i/>
          <w:w w:val="99"/>
          <w:position w:val="1"/>
          <w:sz w:val="22"/>
          <w:szCs w:val="22"/>
        </w:rPr>
        <w:t>tim</w:t>
      </w:r>
      <w:r w:rsidRPr="00003B48">
        <w:rPr>
          <w:rFonts w:asciiTheme="minorHAnsi" w:eastAsia="Garamond" w:hAnsiTheme="minorHAnsi" w:cstheme="minorHAnsi"/>
          <w:i/>
          <w:spacing w:val="1"/>
          <w:w w:val="99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i/>
          <w:w w:val="99"/>
          <w:position w:val="1"/>
          <w:sz w:val="22"/>
          <w:szCs w:val="22"/>
        </w:rPr>
        <w:t>—</w:t>
      </w:r>
    </w:p>
    <w:p w14:paraId="46A9AAD1" w14:textId="77777777" w:rsidR="006B7229" w:rsidRPr="00003B48" w:rsidRDefault="00003B48">
      <w:pPr>
        <w:spacing w:before="80"/>
        <w:ind w:left="4434" w:right="44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  <w:r w:rsidRPr="00003B4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**</w:t>
      </w:r>
      <w:r w:rsidRPr="00003B4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</w:p>
    <w:p w14:paraId="760AE1B3" w14:textId="77777777" w:rsidR="006B7229" w:rsidRPr="00003B48" w:rsidRDefault="00003B48">
      <w:pPr>
        <w:spacing w:before="80"/>
        <w:ind w:left="3593" w:right="365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Cert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fied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Food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Safety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Manager</w:t>
      </w:r>
    </w:p>
    <w:p w14:paraId="1A817EB3" w14:textId="77777777" w:rsidR="006B7229" w:rsidRPr="00003B48" w:rsidRDefault="00003B48">
      <w:pPr>
        <w:spacing w:before="80"/>
        <w:ind w:left="3167" w:right="322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Member,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American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Culinary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Foundation</w:t>
      </w:r>
    </w:p>
    <w:p w14:paraId="74E65771" w14:textId="77777777" w:rsidR="006B7229" w:rsidRPr="00003B48" w:rsidRDefault="00003B48">
      <w:pPr>
        <w:spacing w:before="80"/>
        <w:ind w:left="4434" w:right="44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  <w:r w:rsidRPr="00003B4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**</w:t>
      </w:r>
      <w:r w:rsidRPr="00003B4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</w:p>
    <w:p w14:paraId="43B56FA7" w14:textId="77777777" w:rsidR="006B7229" w:rsidRPr="00003B48" w:rsidRDefault="00003B48">
      <w:pPr>
        <w:spacing w:before="81"/>
        <w:ind w:left="337" w:right="3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Computer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proficiencies</w:t>
      </w:r>
      <w:r w:rsidRPr="00003B4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ude: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MS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Word,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Excel,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Out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ook</w:t>
      </w:r>
      <w:r w:rsidRPr="00003B4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003B48">
        <w:rPr>
          <w:rFonts w:asciiTheme="minorHAnsi" w:eastAsia="Garamond" w:hAnsiTheme="minorHAnsi" w:cstheme="minorHAnsi"/>
          <w:sz w:val="22"/>
          <w:szCs w:val="22"/>
        </w:rPr>
        <w:t>press,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ACT,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Key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Gourmet,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entmaster</w:t>
      </w:r>
    </w:p>
    <w:p w14:paraId="22893F33" w14:textId="77777777" w:rsidR="006B7229" w:rsidRPr="00003B48" w:rsidRDefault="00003B48">
      <w:pPr>
        <w:spacing w:line="240" w:lineRule="exact"/>
        <w:ind w:left="2544" w:right="26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Fluent</w:t>
      </w:r>
      <w:r w:rsidRPr="00003B48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Ital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Sp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h,</w:t>
      </w:r>
      <w:r w:rsidRPr="00003B48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sant</w:t>
      </w:r>
      <w:r w:rsidRPr="00003B48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Fr</w:t>
      </w:r>
      <w:r w:rsidRPr="00003B48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1"/>
          <w:w w:val="99"/>
          <w:position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h</w:t>
      </w:r>
    </w:p>
    <w:p w14:paraId="064A3FBA" w14:textId="77777777" w:rsidR="006B7229" w:rsidRPr="00003B48" w:rsidRDefault="006B7229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697B7EE3" w14:textId="77777777" w:rsidR="006B7229" w:rsidRPr="00003B48" w:rsidRDefault="00003B48">
      <w:pPr>
        <w:ind w:left="2516" w:right="257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hAnsiTheme="minorHAnsi" w:cstheme="minorHAnsi"/>
          <w:sz w:val="22"/>
          <w:szCs w:val="22"/>
        </w:rPr>
        <w:pict w14:anchorId="3107BE76">
          <v:group id="_x0000_s1026" style="position:absolute;left:0;text-align:left;margin-left:60.7pt;margin-top:4.2pt;width:114.8pt;height:.05pt;z-index:-251654144;mso-position-horizontal-relative:page" coordorigin="1214,84" coordsize="2296,1">
            <v:shape id="_x0000_s1027" style="position:absolute;left:1214;top:84;width:2296;height:1" coordorigin="1214,84" coordsize="2296,1" path="m3510,85l1214,84e" filled="f" strokeweight="1.5pt">
              <v:path arrowok="t"/>
            </v:shape>
            <w10:wrap anchorx="page"/>
          </v:group>
        </w:pict>
      </w:r>
      <w:r w:rsidRPr="00003B48">
        <w:rPr>
          <w:rFonts w:asciiTheme="minorHAnsi" w:eastAsia="Garamond" w:hAnsiTheme="minorHAnsi" w:cstheme="minorHAnsi"/>
          <w:b/>
          <w:spacing w:val="20"/>
          <w:sz w:val="22"/>
          <w:szCs w:val="22"/>
        </w:rPr>
        <w:t>VOLUNTEE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003B48">
        <w:rPr>
          <w:rFonts w:asciiTheme="minorHAnsi" w:eastAsia="Garamond" w:hAnsiTheme="minorHAnsi" w:cstheme="minorHAnsi"/>
          <w:b/>
          <w:spacing w:val="3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19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b/>
          <w:spacing w:val="2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b/>
          <w:spacing w:val="20"/>
          <w:sz w:val="22"/>
          <w:szCs w:val="22"/>
        </w:rPr>
        <w:t>MMUNIT</w:t>
      </w:r>
      <w:r w:rsidRPr="00003B48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003B48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SE</w:t>
      </w:r>
      <w:r w:rsidRPr="00003B48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b/>
          <w:spacing w:val="21"/>
          <w:w w:val="99"/>
          <w:sz w:val="22"/>
          <w:szCs w:val="22"/>
        </w:rPr>
        <w:t>V</w:t>
      </w:r>
      <w:r w:rsidRPr="00003B48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ICE</w:t>
      </w:r>
    </w:p>
    <w:p w14:paraId="41BFACC5" w14:textId="77777777" w:rsidR="006B7229" w:rsidRPr="00003B48" w:rsidRDefault="006B722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153E764" w14:textId="77777777" w:rsidR="006B7229" w:rsidRPr="00003B48" w:rsidRDefault="00003B48">
      <w:pPr>
        <w:ind w:left="113" w:right="17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03B48">
        <w:rPr>
          <w:rFonts w:asciiTheme="minorHAnsi" w:eastAsia="Garamond" w:hAnsiTheme="minorHAnsi" w:cstheme="minorHAnsi"/>
          <w:sz w:val="22"/>
          <w:szCs w:val="22"/>
        </w:rPr>
        <w:t>Avid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part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ci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pa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ari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z w:val="22"/>
          <w:szCs w:val="22"/>
        </w:rPr>
        <w:t>ab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eve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ts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clude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Taste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at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on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Share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003B48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Streng</w:t>
      </w:r>
      <w:r w:rsidRPr="00003B48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h,</w:t>
      </w:r>
      <w:r w:rsidRPr="00003B48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Mar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of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Di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z w:val="22"/>
          <w:szCs w:val="22"/>
        </w:rPr>
        <w:t>es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-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w w:val="99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i/>
          <w:spacing w:val="1"/>
          <w:w w:val="99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efs for</w:t>
      </w:r>
      <w:r w:rsidRPr="00003B48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Healthy</w:t>
      </w:r>
      <w:r w:rsidRPr="00003B48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Babie</w:t>
      </w:r>
      <w:r w:rsidRPr="00003B48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003B48">
        <w:rPr>
          <w:rFonts w:asciiTheme="minorHAnsi" w:eastAsia="Garamond" w:hAnsiTheme="minorHAnsi" w:cstheme="minorHAnsi"/>
          <w:sz w:val="22"/>
          <w:szCs w:val="22"/>
        </w:rPr>
        <w:t>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ana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Fa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rb</w:t>
      </w:r>
      <w:r w:rsidRPr="00003B48">
        <w:rPr>
          <w:rFonts w:asciiTheme="minorHAnsi" w:eastAsia="Garamond" w:hAnsiTheme="minorHAnsi" w:cstheme="minorHAnsi"/>
          <w:sz w:val="22"/>
          <w:szCs w:val="22"/>
        </w:rPr>
        <w:t>er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Can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003B48">
        <w:rPr>
          <w:rFonts w:asciiTheme="minorHAnsi" w:eastAsia="Garamond" w:hAnsiTheme="minorHAnsi" w:cstheme="minorHAnsi"/>
          <w:sz w:val="22"/>
          <w:szCs w:val="22"/>
        </w:rPr>
        <w:t>er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Institute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–</w:t>
      </w:r>
      <w:r w:rsidRPr="00003B4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Jimmy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i/>
          <w:sz w:val="22"/>
          <w:szCs w:val="22"/>
        </w:rPr>
        <w:t>Fund,</w:t>
      </w:r>
      <w:r w:rsidRPr="00003B48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003B48">
        <w:rPr>
          <w:rFonts w:asciiTheme="minorHAnsi" w:eastAsia="Garamond" w:hAnsiTheme="minorHAnsi" w:cstheme="minorHAnsi"/>
          <w:sz w:val="22"/>
          <w:szCs w:val="22"/>
        </w:rPr>
        <w:t>ab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t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for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Hu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03B48">
        <w:rPr>
          <w:rFonts w:asciiTheme="minorHAnsi" w:eastAsia="Garamond" w:hAnsiTheme="minorHAnsi" w:cstheme="minorHAnsi"/>
          <w:sz w:val="22"/>
          <w:szCs w:val="22"/>
        </w:rPr>
        <w:t>ty,</w:t>
      </w:r>
      <w:r w:rsidRPr="00003B4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Ro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ald</w:t>
      </w:r>
      <w:r w:rsidRPr="00003B4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Mc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003B4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003B48">
        <w:rPr>
          <w:rFonts w:asciiTheme="minorHAnsi" w:eastAsia="Garamond" w:hAnsiTheme="minorHAnsi" w:cstheme="minorHAnsi"/>
          <w:sz w:val="22"/>
          <w:szCs w:val="22"/>
        </w:rPr>
        <w:t>ald</w:t>
      </w:r>
      <w:r w:rsidRPr="00003B4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 xml:space="preserve">House, </w:t>
      </w:r>
      <w:r w:rsidRPr="00003B48">
        <w:rPr>
          <w:rFonts w:asciiTheme="minorHAnsi" w:eastAsia="Garamond" w:hAnsiTheme="minorHAnsi" w:cstheme="minorHAnsi"/>
          <w:sz w:val="22"/>
          <w:szCs w:val="22"/>
        </w:rPr>
        <w:t>and</w:t>
      </w:r>
      <w:r w:rsidRPr="00003B4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sz w:val="22"/>
          <w:szCs w:val="22"/>
        </w:rPr>
        <w:t>m</w:t>
      </w:r>
      <w:r w:rsidRPr="00003B4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003B48">
        <w:rPr>
          <w:rFonts w:asciiTheme="minorHAnsi" w:eastAsia="Garamond" w:hAnsiTheme="minorHAnsi" w:cstheme="minorHAnsi"/>
          <w:sz w:val="22"/>
          <w:szCs w:val="22"/>
        </w:rPr>
        <w:t>ny</w:t>
      </w:r>
      <w:r w:rsidRPr="00003B4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o</w:t>
      </w:r>
      <w:r w:rsidRPr="00003B4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th</w:t>
      </w:r>
      <w:r w:rsidRPr="00003B48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  <w:r w:rsidRPr="00003B48">
        <w:rPr>
          <w:rFonts w:asciiTheme="minorHAnsi" w:eastAsia="Garamond" w:hAnsiTheme="minorHAnsi" w:cstheme="minorHAnsi"/>
          <w:sz w:val="22"/>
          <w:szCs w:val="22"/>
        </w:rPr>
        <w:t>rs.</w:t>
      </w:r>
    </w:p>
    <w:sectPr w:rsidR="006B7229" w:rsidRPr="00003B48">
      <w:pgSz w:w="12240" w:h="15840"/>
      <w:pgMar w:top="880" w:right="112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Serif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04E7F"/>
    <w:multiLevelType w:val="multilevel"/>
    <w:tmpl w:val="6D0CC3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229"/>
    <w:rsid w:val="00003B48"/>
    <w:rsid w:val="006B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74BB5394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1105</Words>
  <Characters>6304</Characters>
  <Application>Microsoft Office Word</Application>
  <DocSecurity>0</DocSecurity>
  <Lines>52</Lines>
  <Paragraphs>14</Paragraphs>
  <ScaleCrop>false</ScaleCrop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2021-06-17T12:26:00Z</dcterms:created>
  <dcterms:modified xsi:type="dcterms:W3CDTF">2021-06-17T12:27:00Z</dcterms:modified>
</cp:coreProperties>
</file>